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88C" w:rsidRDefault="001504C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1"/>
        <w:gridCol w:w="1556"/>
        <w:gridCol w:w="1279"/>
        <w:gridCol w:w="1841"/>
        <w:gridCol w:w="1846"/>
      </w:tblGrid>
      <w:tr w:rsidR="005E688C" w:rsidTr="00A66DB1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5E688C" w:rsidRDefault="001504C0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2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5E688C" w:rsidRDefault="001504C0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5E688C" w:rsidRDefault="001504C0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Ардатовского муниципального округа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5E688C" w:rsidRDefault="001504C0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5E688C" w:rsidRDefault="001504C0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5E688C" w:rsidTr="00A66DB1">
        <w:trPr>
          <w:trHeight w:val="330"/>
        </w:trPr>
        <w:tc>
          <w:tcPr>
            <w:tcW w:w="10773" w:type="dxa"/>
            <w:gridSpan w:val="5"/>
            <w:shd w:val="clear" w:color="auto" w:fill="auto"/>
            <w:vAlign w:val="bottom"/>
          </w:tcPr>
          <w:p w:rsidR="005E688C" w:rsidRDefault="001504C0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5E688C" w:rsidTr="00A66DB1">
        <w:trPr>
          <w:trHeight w:val="330"/>
        </w:trPr>
        <w:tc>
          <w:tcPr>
            <w:tcW w:w="10773" w:type="dxa"/>
            <w:gridSpan w:val="5"/>
            <w:shd w:val="clear" w:color="auto" w:fill="auto"/>
            <w:vAlign w:val="bottom"/>
          </w:tcPr>
          <w:p w:rsidR="005E688C" w:rsidRDefault="001504C0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Ардатовского муниципального округа на 2025 год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E688C" w:rsidRDefault="001504C0">
            <w:pPr>
              <w:spacing w:after="0"/>
              <w:jc w:val="center"/>
              <w:rPr>
                <w:kern w:val="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2025 года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2025 году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погашения в 2025 году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2026 года</w:t>
            </w:r>
          </w:p>
        </w:tc>
      </w:tr>
      <w:tr w:rsidR="005E688C" w:rsidTr="00A66DB1">
        <w:trPr>
          <w:trHeight w:val="330"/>
        </w:trPr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688C" w:rsidRDefault="001504C0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2025 года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88C" w:rsidRDefault="001504C0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5E688C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5E688C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5E688C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5E688C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5E688C" w:rsidTr="00A66DB1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E688C" w:rsidTr="00A66DB1">
        <w:trPr>
          <w:trHeight w:val="330"/>
        </w:trPr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688C" w:rsidRDefault="001504C0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2025 году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5E688C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5E688C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5E688C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5E688C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5E688C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5E688C" w:rsidTr="00A66DB1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5E688C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5E688C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5E688C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5E688C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5E688C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E688C" w:rsidTr="00A66DB1">
        <w:trPr>
          <w:trHeight w:val="135"/>
        </w:trPr>
        <w:tc>
          <w:tcPr>
            <w:tcW w:w="4251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5E688C" w:rsidRDefault="005E688C">
            <w:pPr>
              <w:spacing w:after="0"/>
              <w:jc w:val="center"/>
              <w:rPr>
                <w:kern w:val="0"/>
              </w:rPr>
            </w:pPr>
          </w:p>
        </w:tc>
      </w:tr>
      <w:tr w:rsidR="005E688C" w:rsidTr="00A66DB1">
        <w:trPr>
          <w:trHeight w:val="330"/>
        </w:trPr>
        <w:tc>
          <w:tcPr>
            <w:tcW w:w="10773" w:type="dxa"/>
            <w:gridSpan w:val="5"/>
            <w:shd w:val="clear" w:color="auto" w:fill="auto"/>
            <w:vAlign w:val="bottom"/>
          </w:tcPr>
          <w:p w:rsidR="005E688C" w:rsidRDefault="001504C0">
            <w:pPr>
              <w:spacing w:after="0"/>
              <w:jc w:val="center"/>
              <w:rPr>
                <w:b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Структура муниципального долга Ардатовского муниципального округа на 2025 год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5E688C" w:rsidRDefault="001504C0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0"/>
                <w:szCs w:val="20"/>
              </w:rPr>
              <w:t xml:space="preserve">                   (тыс. рублей)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2025 года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2025 году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2025 году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2026 года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E688C" w:rsidRDefault="001504C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E688C" w:rsidTr="00A66DB1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5E688C" w:rsidRDefault="005E688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5E688C" w:rsidRDefault="005E688C">
            <w:pPr>
              <w:spacing w:after="0"/>
              <w:jc w:val="center"/>
              <w:rPr>
                <w:kern w:val="0"/>
              </w:rPr>
            </w:pPr>
          </w:p>
        </w:tc>
      </w:tr>
    </w:tbl>
    <w:p w:rsidR="00485FE9" w:rsidRDefault="00485FE9" w:rsidP="00A66DB1">
      <w:pPr>
        <w:spacing w:after="0"/>
        <w:rPr>
          <w:sz w:val="28"/>
          <w:szCs w:val="28"/>
        </w:rPr>
      </w:pPr>
      <w:bookmarkStart w:id="0" w:name="_GoBack"/>
      <w:bookmarkEnd w:id="0"/>
    </w:p>
    <w:sectPr w:rsidR="00485FE9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tabs>
          <w:tab w:val="num" w:pos="27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400" w:hanging="2160"/>
      </w:pPr>
      <w:rPr>
        <w:rFonts w:hint="default"/>
      </w:rPr>
    </w:lvl>
  </w:abstractNum>
  <w:abstractNum w:abstractNumId="3">
    <w:nsid w:val="50A45DE8"/>
    <w:multiLevelType w:val="multilevel"/>
    <w:tmpl w:val="9B128F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8B06B85"/>
    <w:multiLevelType w:val="multilevel"/>
    <w:tmpl w:val="2A3C8318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1D18FE"/>
    <w:multiLevelType w:val="multilevel"/>
    <w:tmpl w:val="0A1644A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88C"/>
    <w:rsid w:val="000409E4"/>
    <w:rsid w:val="000E1BA2"/>
    <w:rsid w:val="000E3596"/>
    <w:rsid w:val="001504C0"/>
    <w:rsid w:val="00183D83"/>
    <w:rsid w:val="00234723"/>
    <w:rsid w:val="00281E04"/>
    <w:rsid w:val="002E11B9"/>
    <w:rsid w:val="00465D39"/>
    <w:rsid w:val="00485FE9"/>
    <w:rsid w:val="005E688C"/>
    <w:rsid w:val="006B6A42"/>
    <w:rsid w:val="00814B52"/>
    <w:rsid w:val="008D17D2"/>
    <w:rsid w:val="00A3731B"/>
    <w:rsid w:val="00A66DB1"/>
    <w:rsid w:val="00B6609C"/>
    <w:rsid w:val="00CD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982"/>
    <w:pPr>
      <w:spacing w:after="12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0982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A3098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098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A30982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A30982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A30982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570607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570607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917D72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255D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255D1C"/>
  </w:style>
  <w:style w:type="character" w:customStyle="1" w:styleId="aa">
    <w:name w:val="Нижний колонтитул Знак"/>
    <w:basedOn w:val="a0"/>
    <w:link w:val="ab"/>
    <w:qFormat/>
    <w:rsid w:val="00255D1C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7E4D3D"/>
  </w:style>
  <w:style w:type="character" w:customStyle="1" w:styleId="21">
    <w:name w:val="Основной шрифт абзаца2"/>
    <w:qFormat/>
    <w:rsid w:val="007E4D3D"/>
  </w:style>
  <w:style w:type="character" w:customStyle="1" w:styleId="WW8Num1z0">
    <w:name w:val="WW8Num1z0"/>
    <w:qFormat/>
    <w:rsid w:val="007E4D3D"/>
  </w:style>
  <w:style w:type="character" w:customStyle="1" w:styleId="WW8Num1z1">
    <w:name w:val="WW8Num1z1"/>
    <w:qFormat/>
    <w:rsid w:val="007E4D3D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7E4D3D"/>
  </w:style>
  <w:style w:type="character" w:customStyle="1" w:styleId="WW8Num4z0">
    <w:name w:val="WW8Num4z0"/>
    <w:qFormat/>
    <w:rsid w:val="007E4D3D"/>
  </w:style>
  <w:style w:type="character" w:customStyle="1" w:styleId="WW8Num5z0">
    <w:name w:val="WW8Num5z0"/>
    <w:qFormat/>
    <w:rsid w:val="007E4D3D"/>
  </w:style>
  <w:style w:type="character" w:customStyle="1" w:styleId="11">
    <w:name w:val="Основной шрифт абзаца1"/>
    <w:qFormat/>
    <w:rsid w:val="007E4D3D"/>
  </w:style>
  <w:style w:type="character" w:styleId="ac">
    <w:name w:val="Subtle Emphasis"/>
    <w:qFormat/>
    <w:rsid w:val="007E4D3D"/>
    <w:rPr>
      <w:i/>
      <w:iCs/>
      <w:color w:val="404040"/>
    </w:rPr>
  </w:style>
  <w:style w:type="character" w:customStyle="1" w:styleId="31">
    <w:name w:val="Основной шрифт абзаца3"/>
    <w:qFormat/>
    <w:rsid w:val="00C05791"/>
  </w:style>
  <w:style w:type="paragraph" w:customStyle="1" w:styleId="ad">
    <w:name w:val="Заголовок"/>
    <w:basedOn w:val="a"/>
    <w:next w:val="ae"/>
    <w:qFormat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Lucida Sans"/>
    </w:rPr>
  </w:style>
  <w:style w:type="paragraph" w:styleId="af0">
    <w:name w:val="caption"/>
    <w:basedOn w:val="a"/>
    <w:qFormat/>
    <w:pPr>
      <w:suppressLineNumbers/>
      <w:spacing w:before="120"/>
    </w:pPr>
    <w:rPr>
      <w:rFonts w:cs="Lucida Sans"/>
      <w:i/>
      <w:iCs/>
    </w:rPr>
  </w:style>
  <w:style w:type="paragraph" w:styleId="af1">
    <w:name w:val="index heading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2">
    <w:name w:val="Указатель1"/>
    <w:basedOn w:val="a"/>
    <w:qFormat/>
    <w:rsid w:val="007E4D3D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A30982"/>
    <w:pPr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A30982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A30982"/>
    <w:pPr>
      <w:widowContro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A30982"/>
    <w:pPr>
      <w:spacing w:after="0"/>
      <w:ind w:firstLine="709"/>
      <w:jc w:val="both"/>
    </w:pPr>
    <w:rPr>
      <w:kern w:val="0"/>
    </w:rPr>
  </w:style>
  <w:style w:type="paragraph" w:styleId="af2">
    <w:name w:val="List Paragraph"/>
    <w:basedOn w:val="a"/>
    <w:qFormat/>
    <w:rsid w:val="00CC0558"/>
    <w:pPr>
      <w:ind w:left="720"/>
      <w:contextualSpacing/>
    </w:pPr>
  </w:style>
  <w:style w:type="paragraph" w:customStyle="1" w:styleId="s13">
    <w:name w:val="s_13"/>
    <w:basedOn w:val="a"/>
    <w:qFormat/>
    <w:rsid w:val="003B338E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57060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570607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57060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57060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57060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570607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7D6918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917D72"/>
    <w:pPr>
      <w:spacing w:after="0"/>
    </w:pPr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qFormat/>
    <w:rsid w:val="005C1E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5C1E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5C1E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6438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6438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255D1C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255D1C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255D1C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255D1C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255D1C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255D1C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255D1C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255D1C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255D1C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255D1C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255D1C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255D1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255D1C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255D1C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255D1C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255D1C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255D1C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255D1C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255D1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255D1C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255D1C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255D1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255D1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255D1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255D1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255D1C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255D1C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255D1C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255D1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255D1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255D1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255D1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255D1C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255D1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255D1C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255D1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255D1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255D1C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255D1C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255D1C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255D1C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255D1C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255D1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255D1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255D1C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255D1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255D1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255D1C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255D1C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255D1C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user0">
    <w:name w:val="Колонтитулы (user)"/>
    <w:basedOn w:val="a"/>
    <w:qFormat/>
  </w:style>
  <w:style w:type="paragraph" w:customStyle="1" w:styleId="af3">
    <w:name w:val="Колонтитулы"/>
    <w:basedOn w:val="a"/>
    <w:qFormat/>
    <w:rsid w:val="00C05791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255D1C"/>
    <w:pPr>
      <w:tabs>
        <w:tab w:val="center" w:pos="4677"/>
        <w:tab w:val="right" w:pos="9355"/>
      </w:tabs>
      <w:spacing w:after="0"/>
    </w:pPr>
    <w:rPr>
      <w:kern w:val="0"/>
    </w:rPr>
  </w:style>
  <w:style w:type="paragraph" w:customStyle="1" w:styleId="font13">
    <w:name w:val="font13"/>
    <w:basedOn w:val="a"/>
    <w:qFormat/>
    <w:rsid w:val="00255D1C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255D1C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255D1C"/>
    <w:pPr>
      <w:tabs>
        <w:tab w:val="center" w:pos="4677"/>
        <w:tab w:val="right" w:pos="9355"/>
      </w:tabs>
    </w:pPr>
  </w:style>
  <w:style w:type="paragraph" w:customStyle="1" w:styleId="23">
    <w:name w:val="Указатель2"/>
    <w:basedOn w:val="a"/>
    <w:qFormat/>
    <w:rsid w:val="007E4D3D"/>
    <w:pPr>
      <w:suppressLineNumbers/>
    </w:pPr>
    <w:rPr>
      <w:rFonts w:cs="Lucida Sans"/>
      <w:lang w:eastAsia="zh-CN"/>
    </w:rPr>
  </w:style>
  <w:style w:type="paragraph" w:customStyle="1" w:styleId="13">
    <w:name w:val="Название объекта1"/>
    <w:basedOn w:val="a"/>
    <w:qFormat/>
    <w:rsid w:val="007E4D3D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7E4D3D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7E4D3D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4">
    <w:name w:val="Содержимое таблицы"/>
    <w:basedOn w:val="a"/>
    <w:qFormat/>
    <w:rsid w:val="007E4D3D"/>
    <w:pPr>
      <w:widowControl w:val="0"/>
      <w:suppressLineNumbers/>
    </w:pPr>
    <w:rPr>
      <w:lang w:eastAsia="zh-CN"/>
    </w:rPr>
  </w:style>
  <w:style w:type="paragraph" w:customStyle="1" w:styleId="af5">
    <w:name w:val="Заголовок таблицы"/>
    <w:basedOn w:val="af4"/>
    <w:qFormat/>
    <w:rsid w:val="007E4D3D"/>
    <w:pPr>
      <w:jc w:val="center"/>
    </w:pPr>
    <w:rPr>
      <w:b/>
      <w:bCs/>
    </w:rPr>
  </w:style>
  <w:style w:type="paragraph" w:customStyle="1" w:styleId="af6">
    <w:name w:val="Содержимое врезки"/>
    <w:basedOn w:val="a"/>
    <w:qFormat/>
    <w:rsid w:val="007E4D3D"/>
    <w:rPr>
      <w:lang w:eastAsia="zh-CN"/>
    </w:rPr>
  </w:style>
  <w:style w:type="paragraph" w:styleId="af7">
    <w:name w:val="No Spacing"/>
    <w:qFormat/>
    <w:rsid w:val="007E4D3D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user1">
    <w:name w:val="Содержимое таблицы (user)"/>
    <w:basedOn w:val="a"/>
    <w:qFormat/>
    <w:pPr>
      <w:widowControl w:val="0"/>
      <w:suppressLineNumbers/>
    </w:pPr>
  </w:style>
  <w:style w:type="paragraph" w:customStyle="1" w:styleId="33">
    <w:name w:val="Указатель3"/>
    <w:basedOn w:val="a"/>
    <w:qFormat/>
    <w:rsid w:val="00C05791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C05791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2">
    <w:name w:val="Заголовок таблицы (user)"/>
    <w:basedOn w:val="user1"/>
    <w:qFormat/>
    <w:rsid w:val="00C05791"/>
    <w:pPr>
      <w:jc w:val="center"/>
    </w:pPr>
    <w:rPr>
      <w:b/>
      <w:bCs/>
      <w:lang w:eastAsia="zh-CN"/>
    </w:rPr>
  </w:style>
  <w:style w:type="paragraph" w:customStyle="1" w:styleId="user3">
    <w:name w:val="Содержимое врезки (user)"/>
    <w:basedOn w:val="a"/>
    <w:qFormat/>
    <w:rsid w:val="00C05791"/>
    <w:rPr>
      <w:lang w:eastAsia="zh-CN"/>
    </w:rPr>
  </w:style>
  <w:style w:type="numbering" w:customStyle="1" w:styleId="af8">
    <w:name w:val="Без списка"/>
    <w:uiPriority w:val="99"/>
    <w:semiHidden/>
    <w:unhideWhenUsed/>
    <w:qFormat/>
  </w:style>
  <w:style w:type="numbering" w:customStyle="1" w:styleId="user4">
    <w:name w:val="Без списка (user)"/>
    <w:uiPriority w:val="99"/>
    <w:semiHidden/>
    <w:unhideWhenUsed/>
    <w:qFormat/>
  </w:style>
  <w:style w:type="numbering" w:customStyle="1" w:styleId="14">
    <w:name w:val="Нет списка1"/>
    <w:uiPriority w:val="99"/>
    <w:semiHidden/>
    <w:unhideWhenUsed/>
    <w:qFormat/>
    <w:rsid w:val="00E9136C"/>
  </w:style>
  <w:style w:type="numbering" w:customStyle="1" w:styleId="25">
    <w:name w:val="Нет списка2"/>
    <w:uiPriority w:val="99"/>
    <w:semiHidden/>
    <w:unhideWhenUsed/>
    <w:qFormat/>
    <w:rsid w:val="00D10696"/>
  </w:style>
  <w:style w:type="numbering" w:customStyle="1" w:styleId="34">
    <w:name w:val="Нет списка3"/>
    <w:uiPriority w:val="99"/>
    <w:semiHidden/>
    <w:unhideWhenUsed/>
    <w:qFormat/>
    <w:rsid w:val="00643849"/>
  </w:style>
  <w:style w:type="numbering" w:customStyle="1" w:styleId="4">
    <w:name w:val="Нет списка4"/>
    <w:uiPriority w:val="99"/>
    <w:semiHidden/>
    <w:unhideWhenUsed/>
    <w:qFormat/>
    <w:rsid w:val="0083111D"/>
  </w:style>
  <w:style w:type="numbering" w:customStyle="1" w:styleId="110">
    <w:name w:val="Нет списка11"/>
    <w:uiPriority w:val="99"/>
    <w:semiHidden/>
    <w:unhideWhenUsed/>
    <w:qFormat/>
    <w:rsid w:val="0083111D"/>
  </w:style>
  <w:style w:type="numbering" w:customStyle="1" w:styleId="5">
    <w:name w:val="Нет списка5"/>
    <w:uiPriority w:val="99"/>
    <w:semiHidden/>
    <w:unhideWhenUsed/>
    <w:qFormat/>
    <w:rsid w:val="007C44BD"/>
  </w:style>
  <w:style w:type="numbering" w:customStyle="1" w:styleId="120">
    <w:name w:val="Нет списка12"/>
    <w:uiPriority w:val="99"/>
    <w:semiHidden/>
    <w:unhideWhenUsed/>
    <w:qFormat/>
    <w:rsid w:val="007C44BD"/>
  </w:style>
  <w:style w:type="numbering" w:customStyle="1" w:styleId="6">
    <w:name w:val="Нет списка6"/>
    <w:uiPriority w:val="99"/>
    <w:semiHidden/>
    <w:unhideWhenUsed/>
    <w:qFormat/>
    <w:rsid w:val="00495634"/>
  </w:style>
  <w:style w:type="numbering" w:customStyle="1" w:styleId="130">
    <w:name w:val="Нет списка13"/>
    <w:uiPriority w:val="99"/>
    <w:semiHidden/>
    <w:unhideWhenUsed/>
    <w:qFormat/>
    <w:rsid w:val="00495634"/>
  </w:style>
  <w:style w:type="numbering" w:customStyle="1" w:styleId="7">
    <w:name w:val="Нет списка7"/>
    <w:uiPriority w:val="99"/>
    <w:semiHidden/>
    <w:unhideWhenUsed/>
    <w:qFormat/>
    <w:rsid w:val="007E4D3D"/>
  </w:style>
  <w:style w:type="numbering" w:customStyle="1" w:styleId="8">
    <w:name w:val="Нет списка8"/>
    <w:uiPriority w:val="99"/>
    <w:semiHidden/>
    <w:unhideWhenUsed/>
    <w:qFormat/>
    <w:rsid w:val="00D45D7E"/>
  </w:style>
  <w:style w:type="character" w:customStyle="1" w:styleId="40">
    <w:name w:val="Основной шрифт абзаца4"/>
    <w:rsid w:val="006B6A42"/>
  </w:style>
  <w:style w:type="paragraph" w:customStyle="1" w:styleId="41">
    <w:name w:val="Указатель4"/>
    <w:basedOn w:val="a"/>
    <w:rsid w:val="006B6A42"/>
    <w:pPr>
      <w:suppressLineNumbers/>
      <w:autoSpaceDE w:val="0"/>
    </w:pPr>
    <w:rPr>
      <w:rFonts w:cs="Lucida Sans"/>
      <w:lang w:eastAsia="zh-CN"/>
    </w:rPr>
  </w:style>
  <w:style w:type="paragraph" w:customStyle="1" w:styleId="35">
    <w:name w:val="Название объекта3"/>
    <w:basedOn w:val="a"/>
    <w:rsid w:val="006B6A42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rsid w:val="006B6A42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HeaderandFooter">
    <w:name w:val="Header and Footer"/>
    <w:basedOn w:val="a"/>
    <w:rsid w:val="006B6A42"/>
    <w:pPr>
      <w:suppressLineNumbers/>
      <w:tabs>
        <w:tab w:val="center" w:pos="4819"/>
        <w:tab w:val="right" w:pos="9638"/>
      </w:tabs>
      <w:autoSpaceDE w:val="0"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982"/>
    <w:pPr>
      <w:spacing w:after="12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0982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A3098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098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A30982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A30982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A30982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570607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570607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917D72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255D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255D1C"/>
  </w:style>
  <w:style w:type="character" w:customStyle="1" w:styleId="aa">
    <w:name w:val="Нижний колонтитул Знак"/>
    <w:basedOn w:val="a0"/>
    <w:link w:val="ab"/>
    <w:qFormat/>
    <w:rsid w:val="00255D1C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7E4D3D"/>
  </w:style>
  <w:style w:type="character" w:customStyle="1" w:styleId="21">
    <w:name w:val="Основной шрифт абзаца2"/>
    <w:qFormat/>
    <w:rsid w:val="007E4D3D"/>
  </w:style>
  <w:style w:type="character" w:customStyle="1" w:styleId="WW8Num1z0">
    <w:name w:val="WW8Num1z0"/>
    <w:qFormat/>
    <w:rsid w:val="007E4D3D"/>
  </w:style>
  <w:style w:type="character" w:customStyle="1" w:styleId="WW8Num1z1">
    <w:name w:val="WW8Num1z1"/>
    <w:qFormat/>
    <w:rsid w:val="007E4D3D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7E4D3D"/>
  </w:style>
  <w:style w:type="character" w:customStyle="1" w:styleId="WW8Num4z0">
    <w:name w:val="WW8Num4z0"/>
    <w:qFormat/>
    <w:rsid w:val="007E4D3D"/>
  </w:style>
  <w:style w:type="character" w:customStyle="1" w:styleId="WW8Num5z0">
    <w:name w:val="WW8Num5z0"/>
    <w:qFormat/>
    <w:rsid w:val="007E4D3D"/>
  </w:style>
  <w:style w:type="character" w:customStyle="1" w:styleId="11">
    <w:name w:val="Основной шрифт абзаца1"/>
    <w:qFormat/>
    <w:rsid w:val="007E4D3D"/>
  </w:style>
  <w:style w:type="character" w:styleId="ac">
    <w:name w:val="Subtle Emphasis"/>
    <w:qFormat/>
    <w:rsid w:val="007E4D3D"/>
    <w:rPr>
      <w:i/>
      <w:iCs/>
      <w:color w:val="404040"/>
    </w:rPr>
  </w:style>
  <w:style w:type="character" w:customStyle="1" w:styleId="31">
    <w:name w:val="Основной шрифт абзаца3"/>
    <w:qFormat/>
    <w:rsid w:val="00C05791"/>
  </w:style>
  <w:style w:type="paragraph" w:customStyle="1" w:styleId="ad">
    <w:name w:val="Заголовок"/>
    <w:basedOn w:val="a"/>
    <w:next w:val="ae"/>
    <w:qFormat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Lucida Sans"/>
    </w:rPr>
  </w:style>
  <w:style w:type="paragraph" w:styleId="af0">
    <w:name w:val="caption"/>
    <w:basedOn w:val="a"/>
    <w:qFormat/>
    <w:pPr>
      <w:suppressLineNumbers/>
      <w:spacing w:before="120"/>
    </w:pPr>
    <w:rPr>
      <w:rFonts w:cs="Lucida Sans"/>
      <w:i/>
      <w:iCs/>
    </w:rPr>
  </w:style>
  <w:style w:type="paragraph" w:styleId="af1">
    <w:name w:val="index heading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2">
    <w:name w:val="Указатель1"/>
    <w:basedOn w:val="a"/>
    <w:qFormat/>
    <w:rsid w:val="007E4D3D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A30982"/>
    <w:pPr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A30982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A30982"/>
    <w:pPr>
      <w:widowContro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A30982"/>
    <w:pPr>
      <w:spacing w:after="0"/>
      <w:ind w:firstLine="709"/>
      <w:jc w:val="both"/>
    </w:pPr>
    <w:rPr>
      <w:kern w:val="0"/>
    </w:rPr>
  </w:style>
  <w:style w:type="paragraph" w:styleId="af2">
    <w:name w:val="List Paragraph"/>
    <w:basedOn w:val="a"/>
    <w:qFormat/>
    <w:rsid w:val="00CC0558"/>
    <w:pPr>
      <w:ind w:left="720"/>
      <w:contextualSpacing/>
    </w:pPr>
  </w:style>
  <w:style w:type="paragraph" w:customStyle="1" w:styleId="s13">
    <w:name w:val="s_13"/>
    <w:basedOn w:val="a"/>
    <w:qFormat/>
    <w:rsid w:val="003B338E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57060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570607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57060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57060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57060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570607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5706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7D6918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7D69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917D72"/>
    <w:pPr>
      <w:spacing w:after="0"/>
    </w:pPr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qFormat/>
    <w:rsid w:val="005C1E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5C1E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5C1E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6438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6438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255D1C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255D1C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255D1C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255D1C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255D1C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255D1C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255D1C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255D1C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255D1C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255D1C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255D1C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255D1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255D1C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255D1C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255D1C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255D1C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255D1C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255D1C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255D1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255D1C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255D1C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255D1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255D1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255D1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255D1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255D1C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255D1C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255D1C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255D1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255D1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255D1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255D1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255D1C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255D1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255D1C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255D1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255D1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255D1C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255D1C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255D1C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255D1C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255D1C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255D1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255D1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255D1C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255D1C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255D1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255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255D1C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255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255D1C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255D1C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user0">
    <w:name w:val="Колонтитулы (user)"/>
    <w:basedOn w:val="a"/>
    <w:qFormat/>
  </w:style>
  <w:style w:type="paragraph" w:customStyle="1" w:styleId="af3">
    <w:name w:val="Колонтитулы"/>
    <w:basedOn w:val="a"/>
    <w:qFormat/>
    <w:rsid w:val="00C05791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255D1C"/>
    <w:pPr>
      <w:tabs>
        <w:tab w:val="center" w:pos="4677"/>
        <w:tab w:val="right" w:pos="9355"/>
      </w:tabs>
      <w:spacing w:after="0"/>
    </w:pPr>
    <w:rPr>
      <w:kern w:val="0"/>
    </w:rPr>
  </w:style>
  <w:style w:type="paragraph" w:customStyle="1" w:styleId="font13">
    <w:name w:val="font13"/>
    <w:basedOn w:val="a"/>
    <w:qFormat/>
    <w:rsid w:val="00255D1C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255D1C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255D1C"/>
    <w:pPr>
      <w:tabs>
        <w:tab w:val="center" w:pos="4677"/>
        <w:tab w:val="right" w:pos="9355"/>
      </w:tabs>
    </w:pPr>
  </w:style>
  <w:style w:type="paragraph" w:customStyle="1" w:styleId="23">
    <w:name w:val="Указатель2"/>
    <w:basedOn w:val="a"/>
    <w:qFormat/>
    <w:rsid w:val="007E4D3D"/>
    <w:pPr>
      <w:suppressLineNumbers/>
    </w:pPr>
    <w:rPr>
      <w:rFonts w:cs="Lucida Sans"/>
      <w:lang w:eastAsia="zh-CN"/>
    </w:rPr>
  </w:style>
  <w:style w:type="paragraph" w:customStyle="1" w:styleId="13">
    <w:name w:val="Название объекта1"/>
    <w:basedOn w:val="a"/>
    <w:qFormat/>
    <w:rsid w:val="007E4D3D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7E4D3D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7E4D3D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4">
    <w:name w:val="Содержимое таблицы"/>
    <w:basedOn w:val="a"/>
    <w:qFormat/>
    <w:rsid w:val="007E4D3D"/>
    <w:pPr>
      <w:widowControl w:val="0"/>
      <w:suppressLineNumbers/>
    </w:pPr>
    <w:rPr>
      <w:lang w:eastAsia="zh-CN"/>
    </w:rPr>
  </w:style>
  <w:style w:type="paragraph" w:customStyle="1" w:styleId="af5">
    <w:name w:val="Заголовок таблицы"/>
    <w:basedOn w:val="af4"/>
    <w:qFormat/>
    <w:rsid w:val="007E4D3D"/>
    <w:pPr>
      <w:jc w:val="center"/>
    </w:pPr>
    <w:rPr>
      <w:b/>
      <w:bCs/>
    </w:rPr>
  </w:style>
  <w:style w:type="paragraph" w:customStyle="1" w:styleId="af6">
    <w:name w:val="Содержимое врезки"/>
    <w:basedOn w:val="a"/>
    <w:qFormat/>
    <w:rsid w:val="007E4D3D"/>
    <w:rPr>
      <w:lang w:eastAsia="zh-CN"/>
    </w:rPr>
  </w:style>
  <w:style w:type="paragraph" w:styleId="af7">
    <w:name w:val="No Spacing"/>
    <w:qFormat/>
    <w:rsid w:val="007E4D3D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user1">
    <w:name w:val="Содержимое таблицы (user)"/>
    <w:basedOn w:val="a"/>
    <w:qFormat/>
    <w:pPr>
      <w:widowControl w:val="0"/>
      <w:suppressLineNumbers/>
    </w:pPr>
  </w:style>
  <w:style w:type="paragraph" w:customStyle="1" w:styleId="33">
    <w:name w:val="Указатель3"/>
    <w:basedOn w:val="a"/>
    <w:qFormat/>
    <w:rsid w:val="00C05791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C05791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2">
    <w:name w:val="Заголовок таблицы (user)"/>
    <w:basedOn w:val="user1"/>
    <w:qFormat/>
    <w:rsid w:val="00C05791"/>
    <w:pPr>
      <w:jc w:val="center"/>
    </w:pPr>
    <w:rPr>
      <w:b/>
      <w:bCs/>
      <w:lang w:eastAsia="zh-CN"/>
    </w:rPr>
  </w:style>
  <w:style w:type="paragraph" w:customStyle="1" w:styleId="user3">
    <w:name w:val="Содержимое врезки (user)"/>
    <w:basedOn w:val="a"/>
    <w:qFormat/>
    <w:rsid w:val="00C05791"/>
    <w:rPr>
      <w:lang w:eastAsia="zh-CN"/>
    </w:rPr>
  </w:style>
  <w:style w:type="numbering" w:customStyle="1" w:styleId="af8">
    <w:name w:val="Без списка"/>
    <w:uiPriority w:val="99"/>
    <w:semiHidden/>
    <w:unhideWhenUsed/>
    <w:qFormat/>
  </w:style>
  <w:style w:type="numbering" w:customStyle="1" w:styleId="user4">
    <w:name w:val="Без списка (user)"/>
    <w:uiPriority w:val="99"/>
    <w:semiHidden/>
    <w:unhideWhenUsed/>
    <w:qFormat/>
  </w:style>
  <w:style w:type="numbering" w:customStyle="1" w:styleId="14">
    <w:name w:val="Нет списка1"/>
    <w:uiPriority w:val="99"/>
    <w:semiHidden/>
    <w:unhideWhenUsed/>
    <w:qFormat/>
    <w:rsid w:val="00E9136C"/>
  </w:style>
  <w:style w:type="numbering" w:customStyle="1" w:styleId="25">
    <w:name w:val="Нет списка2"/>
    <w:uiPriority w:val="99"/>
    <w:semiHidden/>
    <w:unhideWhenUsed/>
    <w:qFormat/>
    <w:rsid w:val="00D10696"/>
  </w:style>
  <w:style w:type="numbering" w:customStyle="1" w:styleId="34">
    <w:name w:val="Нет списка3"/>
    <w:uiPriority w:val="99"/>
    <w:semiHidden/>
    <w:unhideWhenUsed/>
    <w:qFormat/>
    <w:rsid w:val="00643849"/>
  </w:style>
  <w:style w:type="numbering" w:customStyle="1" w:styleId="4">
    <w:name w:val="Нет списка4"/>
    <w:uiPriority w:val="99"/>
    <w:semiHidden/>
    <w:unhideWhenUsed/>
    <w:qFormat/>
    <w:rsid w:val="0083111D"/>
  </w:style>
  <w:style w:type="numbering" w:customStyle="1" w:styleId="110">
    <w:name w:val="Нет списка11"/>
    <w:uiPriority w:val="99"/>
    <w:semiHidden/>
    <w:unhideWhenUsed/>
    <w:qFormat/>
    <w:rsid w:val="0083111D"/>
  </w:style>
  <w:style w:type="numbering" w:customStyle="1" w:styleId="5">
    <w:name w:val="Нет списка5"/>
    <w:uiPriority w:val="99"/>
    <w:semiHidden/>
    <w:unhideWhenUsed/>
    <w:qFormat/>
    <w:rsid w:val="007C44BD"/>
  </w:style>
  <w:style w:type="numbering" w:customStyle="1" w:styleId="120">
    <w:name w:val="Нет списка12"/>
    <w:uiPriority w:val="99"/>
    <w:semiHidden/>
    <w:unhideWhenUsed/>
    <w:qFormat/>
    <w:rsid w:val="007C44BD"/>
  </w:style>
  <w:style w:type="numbering" w:customStyle="1" w:styleId="6">
    <w:name w:val="Нет списка6"/>
    <w:uiPriority w:val="99"/>
    <w:semiHidden/>
    <w:unhideWhenUsed/>
    <w:qFormat/>
    <w:rsid w:val="00495634"/>
  </w:style>
  <w:style w:type="numbering" w:customStyle="1" w:styleId="130">
    <w:name w:val="Нет списка13"/>
    <w:uiPriority w:val="99"/>
    <w:semiHidden/>
    <w:unhideWhenUsed/>
    <w:qFormat/>
    <w:rsid w:val="00495634"/>
  </w:style>
  <w:style w:type="numbering" w:customStyle="1" w:styleId="7">
    <w:name w:val="Нет списка7"/>
    <w:uiPriority w:val="99"/>
    <w:semiHidden/>
    <w:unhideWhenUsed/>
    <w:qFormat/>
    <w:rsid w:val="007E4D3D"/>
  </w:style>
  <w:style w:type="numbering" w:customStyle="1" w:styleId="8">
    <w:name w:val="Нет списка8"/>
    <w:uiPriority w:val="99"/>
    <w:semiHidden/>
    <w:unhideWhenUsed/>
    <w:qFormat/>
    <w:rsid w:val="00D45D7E"/>
  </w:style>
  <w:style w:type="character" w:customStyle="1" w:styleId="40">
    <w:name w:val="Основной шрифт абзаца4"/>
    <w:rsid w:val="006B6A42"/>
  </w:style>
  <w:style w:type="paragraph" w:customStyle="1" w:styleId="41">
    <w:name w:val="Указатель4"/>
    <w:basedOn w:val="a"/>
    <w:rsid w:val="006B6A42"/>
    <w:pPr>
      <w:suppressLineNumbers/>
      <w:autoSpaceDE w:val="0"/>
    </w:pPr>
    <w:rPr>
      <w:rFonts w:cs="Lucida Sans"/>
      <w:lang w:eastAsia="zh-CN"/>
    </w:rPr>
  </w:style>
  <w:style w:type="paragraph" w:customStyle="1" w:styleId="35">
    <w:name w:val="Название объекта3"/>
    <w:basedOn w:val="a"/>
    <w:rsid w:val="006B6A42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rsid w:val="006B6A42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HeaderandFooter">
    <w:name w:val="Header and Footer"/>
    <w:basedOn w:val="a"/>
    <w:rsid w:val="006B6A42"/>
    <w:pPr>
      <w:suppressLineNumbers/>
      <w:tabs>
        <w:tab w:val="center" w:pos="4819"/>
        <w:tab w:val="right" w:pos="9638"/>
      </w:tabs>
      <w:autoSpaceDE w:val="0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CDA79-89B2-463C-A713-FF58BD171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admin</cp:lastModifiedBy>
  <cp:revision>3</cp:revision>
  <cp:lastPrinted>2023-11-13T10:11:00Z</cp:lastPrinted>
  <dcterms:created xsi:type="dcterms:W3CDTF">2026-05-13T07:06:00Z</dcterms:created>
  <dcterms:modified xsi:type="dcterms:W3CDTF">2026-05-13T07:13:00Z</dcterms:modified>
  <dc:language>ru-RU</dc:language>
</cp:coreProperties>
</file>